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84" w:rsidRPr="00E27EF1" w:rsidRDefault="008E7C10">
      <w:pPr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sz w:val="22"/>
          <w:szCs w:val="22"/>
        </w:rPr>
        <w:t xml:space="preserve">3540. </w:t>
      </w:r>
      <w:r w:rsidRPr="00E27EF1">
        <w:rPr>
          <w:rFonts w:ascii="Tahoma" w:hAnsi="Tahoma" w:cs="Tahoma"/>
          <w:b/>
          <w:bCs/>
          <w:sz w:val="22"/>
          <w:szCs w:val="22"/>
        </w:rPr>
        <w:t>02. prosince 2025.</w:t>
      </w:r>
      <w:r w:rsidRPr="00E27EF1">
        <w:rPr>
          <w:rFonts w:ascii="Tahoma" w:hAnsi="Tahoma" w:cs="Tahoma"/>
          <w:sz w:val="22"/>
          <w:szCs w:val="22"/>
        </w:rPr>
        <w:t xml:space="preserve"> Připomínka poselství Ježíše ze dne 02. května 2014.</w:t>
      </w:r>
    </w:p>
    <w:p w:rsidR="00E83495" w:rsidRPr="00E83495" w:rsidRDefault="008E7C10" w:rsidP="00E83495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E27EF1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E83495" w:rsidRPr="00E83495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863E84" w:rsidRDefault="00863E84">
      <w:pPr>
        <w:rPr>
          <w:rFonts w:ascii="Tahoma" w:hAnsi="Tahoma" w:cs="Tahoma"/>
          <w:sz w:val="22"/>
          <w:szCs w:val="22"/>
        </w:rPr>
      </w:pPr>
    </w:p>
    <w:p w:rsidR="008E7C10" w:rsidRPr="00E27EF1" w:rsidRDefault="008E7C10">
      <w:pPr>
        <w:rPr>
          <w:rFonts w:ascii="Tahoma" w:hAnsi="Tahoma" w:cs="Tahoma"/>
          <w:sz w:val="22"/>
          <w:szCs w:val="22"/>
        </w:rPr>
      </w:pP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Pr="00E27EF1" w:rsidRDefault="008E7C10">
      <w:pPr>
        <w:jc w:val="center"/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b/>
          <w:bCs/>
          <w:sz w:val="22"/>
          <w:szCs w:val="22"/>
        </w:rPr>
        <w:t>VELKÉ ODMĚNY</w:t>
      </w:r>
    </w:p>
    <w:p w:rsidR="00863E84" w:rsidRPr="00E27EF1" w:rsidRDefault="00863E84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Default="008E7C10">
      <w:pPr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sz w:val="22"/>
          <w:szCs w:val="22"/>
        </w:rPr>
        <w:t xml:space="preserve">Chci svůj lid přivést na vyšší úroveň života v Království, dokud je ještě na zemi. Přeji si, abyste Mi uvěřili, že dosáhnete takové úrovně života, jakou jste ještě nepoznali. Přeji si, abyste byli hlavou, </w:t>
      </w:r>
      <w:r w:rsidR="00E27EF1">
        <w:rPr>
          <w:rFonts w:ascii="Tahoma" w:hAnsi="Tahoma" w:cs="Tahoma"/>
          <w:sz w:val="22"/>
          <w:szCs w:val="22"/>
        </w:rPr>
        <w:br/>
      </w:r>
      <w:r w:rsidRPr="00E27EF1">
        <w:rPr>
          <w:rFonts w:ascii="Tahoma" w:hAnsi="Tahoma" w:cs="Tahoma"/>
          <w:sz w:val="22"/>
          <w:szCs w:val="22"/>
        </w:rPr>
        <w:t>a ne ocasem, nahoře, a ne dole, věřitelem, a ne dlužníkem, můj lide.</w:t>
      </w:r>
    </w:p>
    <w:p w:rsidR="00E27EF1" w:rsidRPr="00E27EF1" w:rsidRDefault="00E27EF1">
      <w:pPr>
        <w:rPr>
          <w:rFonts w:ascii="Tahoma" w:hAnsi="Tahoma" w:cs="Tahoma"/>
          <w:sz w:val="22"/>
          <w:szCs w:val="22"/>
        </w:rPr>
      </w:pPr>
    </w:p>
    <w:p w:rsidR="00863E84" w:rsidRPr="00E27EF1" w:rsidRDefault="008E7C10">
      <w:pPr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sz w:val="22"/>
          <w:szCs w:val="22"/>
        </w:rPr>
        <w:t xml:space="preserve">Od vás to bude vyžadovat mnoho víry v mou schopnost prospívat. </w:t>
      </w: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Pr="00E27EF1" w:rsidRDefault="008E7C10">
      <w:pPr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sz w:val="22"/>
          <w:szCs w:val="22"/>
        </w:rPr>
        <w:t xml:space="preserve">Mohu vás dovést dál, než se vám zdálo, můj lide. Toužím po tom, aby vás lidé ve světě viděli </w:t>
      </w:r>
      <w:r w:rsidR="00E27EF1">
        <w:rPr>
          <w:rFonts w:ascii="Tahoma" w:hAnsi="Tahoma" w:cs="Tahoma"/>
          <w:sz w:val="22"/>
          <w:szCs w:val="22"/>
        </w:rPr>
        <w:br/>
      </w:r>
      <w:r w:rsidRPr="00E27EF1">
        <w:rPr>
          <w:rFonts w:ascii="Tahoma" w:hAnsi="Tahoma" w:cs="Tahoma"/>
          <w:sz w:val="22"/>
          <w:szCs w:val="22"/>
        </w:rPr>
        <w:t xml:space="preserve">a poznali, že jste požehnaní. Ti ve světě totiž nebudou schopni pochopit, jak jste byli vyvedeni </w:t>
      </w:r>
      <w:r w:rsidR="00E27EF1">
        <w:rPr>
          <w:rFonts w:ascii="Tahoma" w:hAnsi="Tahoma" w:cs="Tahoma"/>
          <w:sz w:val="22"/>
          <w:szCs w:val="22"/>
        </w:rPr>
        <w:br/>
      </w:r>
      <w:r w:rsidRPr="00E27EF1">
        <w:rPr>
          <w:rFonts w:ascii="Tahoma" w:hAnsi="Tahoma" w:cs="Tahoma"/>
          <w:sz w:val="22"/>
          <w:szCs w:val="22"/>
        </w:rPr>
        <w:t>do tak velkých výšin!</w:t>
      </w: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Pr="00E27EF1" w:rsidRDefault="008E7C10">
      <w:pPr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sz w:val="22"/>
          <w:szCs w:val="22"/>
        </w:rPr>
        <w:t xml:space="preserve">Vystavím vás v celé své slávě, než vás všechny přivedu domů ke Mně, aby svět viděl </w:t>
      </w:r>
      <w:r w:rsidRPr="00E27EF1">
        <w:rPr>
          <w:rFonts w:ascii="Tahoma" w:hAnsi="Tahoma" w:cs="Tahoma"/>
          <w:sz w:val="22"/>
          <w:szCs w:val="22"/>
        </w:rPr>
        <w:br/>
        <w:t>a poznal, že JSEM živý Bůh, Bůh Izraele, bývalý Bůh Spojených států, který na čas učinil Ameriku velkou, dokud jste se ke Mně neobrátili zády.</w:t>
      </w: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Pr="00E27EF1" w:rsidRDefault="008E7C10">
      <w:pPr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sz w:val="22"/>
          <w:szCs w:val="22"/>
        </w:rPr>
        <w:t>Ale hlasy mého lidu ke Mně volají a ty poctím a prokážu skrze ně velkou slávu. Slíbil jsem vám velké odměny, mé děti, a nyní v nich budete kráčet.</w:t>
      </w: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Pr="00E27EF1" w:rsidRDefault="008E7C10">
      <w:pPr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sz w:val="22"/>
          <w:szCs w:val="22"/>
        </w:rPr>
        <w:t>Radujte se! Radujte se! Radujte se!</w:t>
      </w: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Pr="00E27EF1" w:rsidRDefault="008E7C10">
      <w:pPr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sz w:val="22"/>
          <w:szCs w:val="22"/>
        </w:rPr>
        <w:t>Věřte Mi, že vykonám mocné činy! Očistěte svou mysl každodenním pobytem v mém Slovu, abyste byli nádobou cti, vhodnou k mému použití.</w:t>
      </w: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Pr="00E27EF1" w:rsidRDefault="008E7C10">
      <w:pPr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sz w:val="22"/>
          <w:szCs w:val="22"/>
        </w:rPr>
        <w:t>Mé děti, nemůžete pochopit velikost a slávu, kterou pro vás chci. Budete-li kráčet těsně se Mnou, vykonáme na zemi velké věci!</w:t>
      </w: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Pr="00E27EF1" w:rsidRDefault="008E7C10">
      <w:pPr>
        <w:rPr>
          <w:rFonts w:ascii="Tahoma" w:hAnsi="Tahoma" w:cs="Tahoma"/>
          <w:sz w:val="22"/>
          <w:szCs w:val="22"/>
        </w:rPr>
      </w:pPr>
      <w:r w:rsidRPr="00E27EF1">
        <w:rPr>
          <w:rFonts w:ascii="Tahoma" w:hAnsi="Tahoma" w:cs="Tahoma"/>
          <w:sz w:val="22"/>
          <w:szCs w:val="22"/>
        </w:rPr>
        <w:t>Ježíš</w:t>
      </w: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Pr="00E27EF1" w:rsidRDefault="00863E84">
      <w:pPr>
        <w:rPr>
          <w:rFonts w:ascii="Tahoma" w:hAnsi="Tahoma" w:cs="Tahoma"/>
          <w:sz w:val="22"/>
          <w:szCs w:val="22"/>
        </w:rPr>
      </w:pPr>
    </w:p>
    <w:p w:rsidR="00863E84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r w:rsidRPr="008E7C10">
        <w:rPr>
          <w:rFonts w:ascii="Tahoma" w:hAnsi="Tahoma" w:cs="Tahoma"/>
          <w:b/>
          <w:i/>
          <w:sz w:val="18"/>
          <w:szCs w:val="18"/>
        </w:rPr>
        <w:t>De 28, 12-13</w:t>
      </w:r>
    </w:p>
    <w:p w:rsidR="00863E84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bookmarkStart w:id="0" w:name="v12"/>
      <w:bookmarkEnd w:id="0"/>
      <w:r w:rsidRPr="008E7C10">
        <w:rPr>
          <w:rFonts w:ascii="Tahoma" w:hAnsi="Tahoma" w:cs="Tahoma"/>
          <w:b/>
          <w:i/>
          <w:sz w:val="18"/>
          <w:szCs w:val="18"/>
        </w:rPr>
        <w:t>12</w:t>
      </w:r>
      <w:r w:rsidR="00E27EF1" w:rsidRPr="008E7C1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E7C10">
        <w:rPr>
          <w:rFonts w:ascii="Tahoma" w:hAnsi="Tahoma" w:cs="Tahoma"/>
          <w:b/>
          <w:i/>
          <w:sz w:val="18"/>
          <w:szCs w:val="18"/>
        </w:rPr>
        <w:t xml:space="preserve">Hospodin ti otevře svou štědrou pokladnici, nebesa, aby v pravý čas dal tvé zemi déšť a požehnal každé práci tvých rukou. Budeš půjčovat mnohým pronárodům, ale sám si nebudeš muset půjčovat. </w:t>
      </w:r>
    </w:p>
    <w:p w:rsidR="008E7C10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bookmarkStart w:id="1" w:name="v13"/>
      <w:bookmarkEnd w:id="1"/>
    </w:p>
    <w:p w:rsidR="00863E84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r w:rsidRPr="008E7C10">
        <w:rPr>
          <w:rFonts w:ascii="Tahoma" w:hAnsi="Tahoma" w:cs="Tahoma"/>
          <w:b/>
          <w:i/>
          <w:sz w:val="18"/>
          <w:szCs w:val="18"/>
        </w:rPr>
        <w:t>13</w:t>
      </w:r>
      <w:r w:rsidR="00E27EF1" w:rsidRPr="008E7C1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E7C10">
        <w:rPr>
          <w:rFonts w:ascii="Tahoma" w:hAnsi="Tahoma" w:cs="Tahoma"/>
          <w:b/>
          <w:i/>
          <w:sz w:val="18"/>
          <w:szCs w:val="18"/>
        </w:rPr>
        <w:t xml:space="preserve">Hospodin tě učiní hlavou a ne chvostem, budeš vždycky stoupat výš a neklesneš níž, budeš-li poslouchat příkazy Hospodina, svého Boha, které ti dnes udílím, abys je bedlivě dodržoval. </w:t>
      </w:r>
    </w:p>
    <w:p w:rsidR="00863E84" w:rsidRPr="008E7C10" w:rsidRDefault="00863E84" w:rsidP="00E27EF1">
      <w:pPr>
        <w:rPr>
          <w:rFonts w:ascii="Tahoma" w:hAnsi="Tahoma" w:cs="Tahoma"/>
          <w:b/>
          <w:i/>
          <w:sz w:val="18"/>
          <w:szCs w:val="18"/>
        </w:rPr>
      </w:pPr>
    </w:p>
    <w:p w:rsidR="00863E84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r w:rsidRPr="008E7C10">
        <w:rPr>
          <w:rFonts w:ascii="Tahoma" w:hAnsi="Tahoma" w:cs="Tahoma"/>
          <w:b/>
          <w:i/>
          <w:sz w:val="18"/>
          <w:szCs w:val="18"/>
        </w:rPr>
        <w:t xml:space="preserve">De 15, 6: Vždyť ti Hospodin, tvůj Bůh, požehná, jak ti řekl. Budeš poskytovat půjčky mnohým pronárodům, ale sám si nebudeš vypůjčovat. Budeš ovládat mnohé pronárody, ale tebe neovládnou. </w:t>
      </w:r>
    </w:p>
    <w:p w:rsidR="00863E84" w:rsidRPr="008E7C10" w:rsidRDefault="00863E84" w:rsidP="00E27EF1">
      <w:pPr>
        <w:rPr>
          <w:rFonts w:ascii="Tahoma" w:hAnsi="Tahoma" w:cs="Tahoma"/>
          <w:b/>
          <w:i/>
          <w:sz w:val="18"/>
          <w:szCs w:val="18"/>
        </w:rPr>
      </w:pPr>
    </w:p>
    <w:p w:rsidR="00863E84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r w:rsidRPr="008E7C10">
        <w:rPr>
          <w:rFonts w:ascii="Tahoma" w:hAnsi="Tahoma" w:cs="Tahoma"/>
          <w:b/>
          <w:i/>
          <w:sz w:val="18"/>
          <w:szCs w:val="18"/>
        </w:rPr>
        <w:t xml:space="preserve">Fil 4, 4: Radujte se v Pánu vždycky, znovu říkám, radujte se! </w:t>
      </w:r>
    </w:p>
    <w:p w:rsidR="00863E84" w:rsidRPr="008E7C10" w:rsidRDefault="00863E84" w:rsidP="00E27EF1">
      <w:pPr>
        <w:rPr>
          <w:rFonts w:ascii="Tahoma" w:hAnsi="Tahoma" w:cs="Tahoma"/>
          <w:b/>
          <w:i/>
          <w:sz w:val="18"/>
          <w:szCs w:val="18"/>
        </w:rPr>
      </w:pPr>
    </w:p>
    <w:p w:rsidR="00863E84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r w:rsidRPr="008E7C10">
        <w:rPr>
          <w:rFonts w:ascii="Tahoma" w:hAnsi="Tahoma" w:cs="Tahoma"/>
          <w:b/>
          <w:i/>
          <w:sz w:val="18"/>
          <w:szCs w:val="18"/>
        </w:rPr>
        <w:t xml:space="preserve">Př 22, 7: Boháč panuje nad chudáky, dlužník se stává otrokem věřitele. </w:t>
      </w:r>
    </w:p>
    <w:p w:rsidR="00863E84" w:rsidRPr="008E7C10" w:rsidRDefault="00863E84" w:rsidP="00E27EF1">
      <w:pPr>
        <w:rPr>
          <w:rFonts w:ascii="Tahoma" w:hAnsi="Tahoma" w:cs="Tahoma"/>
          <w:b/>
          <w:i/>
          <w:sz w:val="18"/>
          <w:szCs w:val="18"/>
        </w:rPr>
      </w:pPr>
    </w:p>
    <w:p w:rsidR="00863E84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r w:rsidRPr="008E7C10">
        <w:rPr>
          <w:rFonts w:ascii="Tahoma" w:hAnsi="Tahoma" w:cs="Tahoma"/>
          <w:b/>
          <w:i/>
          <w:sz w:val="18"/>
          <w:szCs w:val="18"/>
        </w:rPr>
        <w:t>2Tim 2, 20-21</w:t>
      </w:r>
    </w:p>
    <w:p w:rsidR="00863E84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bookmarkStart w:id="2" w:name="v20"/>
      <w:bookmarkEnd w:id="2"/>
      <w:r w:rsidRPr="008E7C10">
        <w:rPr>
          <w:rFonts w:ascii="Tahoma" w:hAnsi="Tahoma" w:cs="Tahoma"/>
          <w:b/>
          <w:i/>
          <w:sz w:val="18"/>
          <w:szCs w:val="18"/>
        </w:rPr>
        <w:t>20</w:t>
      </w:r>
      <w:r w:rsidR="00E27EF1" w:rsidRPr="008E7C1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E7C10">
        <w:rPr>
          <w:rFonts w:ascii="Tahoma" w:hAnsi="Tahoma" w:cs="Tahoma"/>
          <w:b/>
          <w:i/>
          <w:sz w:val="18"/>
          <w:szCs w:val="18"/>
        </w:rPr>
        <w:t xml:space="preserve">Ve velké domácnosti nejsou jen zlaté a stříbrné nádoby, nýbrž i dřevěné a hliněné, jedny pro cenné věci, druhé na odpadky. </w:t>
      </w:r>
    </w:p>
    <w:p w:rsid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bookmarkStart w:id="3" w:name="v21"/>
      <w:bookmarkEnd w:id="3"/>
    </w:p>
    <w:p w:rsidR="00863E84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r w:rsidRPr="008E7C10">
        <w:rPr>
          <w:rFonts w:ascii="Tahoma" w:hAnsi="Tahoma" w:cs="Tahoma"/>
          <w:b/>
          <w:i/>
          <w:sz w:val="18"/>
          <w:szCs w:val="18"/>
        </w:rPr>
        <w:t>21</w:t>
      </w:r>
      <w:r w:rsidR="00E27EF1" w:rsidRPr="008E7C1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8E7C10">
        <w:rPr>
          <w:rFonts w:ascii="Tahoma" w:hAnsi="Tahoma" w:cs="Tahoma"/>
          <w:b/>
          <w:i/>
          <w:sz w:val="18"/>
          <w:szCs w:val="18"/>
        </w:rPr>
        <w:t xml:space="preserve">Kdo se od těch falešných nauk očistí, bude nástrojem vznešeným, posvěceným, užitečným pro hospodáře, připraveným ke každému dobrému dílu. </w:t>
      </w:r>
    </w:p>
    <w:p w:rsidR="00863E84" w:rsidRPr="008E7C10" w:rsidRDefault="00863E84" w:rsidP="00E27EF1">
      <w:pPr>
        <w:rPr>
          <w:rFonts w:ascii="Tahoma" w:hAnsi="Tahoma" w:cs="Tahoma"/>
          <w:b/>
          <w:i/>
          <w:sz w:val="18"/>
          <w:szCs w:val="18"/>
        </w:rPr>
      </w:pPr>
    </w:p>
    <w:p w:rsidR="00863E84" w:rsidRPr="008E7C10" w:rsidRDefault="008E7C10" w:rsidP="00E27EF1">
      <w:pPr>
        <w:rPr>
          <w:rFonts w:ascii="Tahoma" w:hAnsi="Tahoma" w:cs="Tahoma"/>
          <w:b/>
          <w:i/>
          <w:sz w:val="18"/>
          <w:szCs w:val="18"/>
        </w:rPr>
      </w:pPr>
      <w:r w:rsidRPr="008E7C10">
        <w:rPr>
          <w:rFonts w:ascii="Tahoma" w:hAnsi="Tahoma" w:cs="Tahoma"/>
          <w:b/>
          <w:i/>
          <w:sz w:val="18"/>
          <w:szCs w:val="18"/>
        </w:rPr>
        <w:t xml:space="preserve">1Kor 1, 27: </w:t>
      </w:r>
      <w:r w:rsidR="00E27EF1" w:rsidRPr="008E7C10">
        <w:rPr>
          <w:rFonts w:ascii="Tahoma" w:hAnsi="Tahoma" w:cs="Tahoma"/>
          <w:b/>
          <w:i/>
          <w:sz w:val="18"/>
          <w:szCs w:val="18"/>
        </w:rPr>
        <w:t>A</w:t>
      </w:r>
      <w:r w:rsidRPr="008E7C10">
        <w:rPr>
          <w:rFonts w:ascii="Tahoma" w:hAnsi="Tahoma" w:cs="Tahoma"/>
          <w:b/>
          <w:i/>
          <w:sz w:val="18"/>
          <w:szCs w:val="18"/>
        </w:rPr>
        <w:t xml:space="preserve">le co je světu bláznovstvím, to vyvolil Bůh, aby zahanbil moudré, a co je slabé, vyvolil Bůh, aby zahanbil silné; </w:t>
      </w:r>
    </w:p>
    <w:sectPr w:rsidR="00863E84" w:rsidRPr="008E7C10" w:rsidSect="00863E84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E84" w:rsidRDefault="008E7C10">
      <w:r>
        <w:separator/>
      </w:r>
    </w:p>
  </w:endnote>
  <w:endnote w:type="continuationSeparator" w:id="0">
    <w:p w:rsidR="00863E84" w:rsidRDefault="008E7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E84" w:rsidRDefault="008E7C10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863E84" w:rsidRDefault="008E7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EF1"/>
    <w:rsid w:val="00863E84"/>
    <w:rsid w:val="008E7C10"/>
    <w:rsid w:val="00E27EF1"/>
    <w:rsid w:val="00E83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3E84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863E84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863E84"/>
    <w:rPr>
      <w:b/>
      <w:bCs/>
    </w:rPr>
  </w:style>
  <w:style w:type="character" w:styleId="Hypertextovodkaz">
    <w:name w:val="Hyperlink"/>
    <w:basedOn w:val="Standardnpsmoodstavce"/>
    <w:uiPriority w:val="99"/>
    <w:rsid w:val="00863E84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863E84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863E84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63E84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863E84"/>
    <w:rPr>
      <w:rFonts w:hAnsi="Ubuntu" w:cs="FreeSans"/>
    </w:rPr>
  </w:style>
  <w:style w:type="paragraph" w:customStyle="1" w:styleId="Caption">
    <w:name w:val="Caption"/>
    <w:basedOn w:val="Normln"/>
    <w:uiPriority w:val="99"/>
    <w:rsid w:val="00863E84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863E84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2025-12-02T18:21:00Z</dcterms:created>
  <dcterms:modified xsi:type="dcterms:W3CDTF">2025-12-02T18:22:00Z</dcterms:modified>
</cp:coreProperties>
</file>